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3C95AFB5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72545D">
        <w:rPr>
          <w:b/>
          <w:bCs/>
          <w:color w:val="1F497D"/>
          <w:sz w:val="28"/>
          <w:szCs w:val="28"/>
        </w:rPr>
        <w:t>1</w:t>
      </w:r>
      <w:r w:rsidR="00AA7942">
        <w:rPr>
          <w:b/>
          <w:bCs/>
          <w:color w:val="1F497D"/>
          <w:sz w:val="28"/>
          <w:szCs w:val="28"/>
        </w:rPr>
        <w:t>7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AA7942" w:rsidRPr="00AA7942">
        <w:rPr>
          <w:b/>
          <w:bCs/>
          <w:color w:val="1F497D"/>
          <w:sz w:val="28"/>
          <w:szCs w:val="28"/>
        </w:rPr>
        <w:t>Замечания и предложения к проекту схемы теплоснабжения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DB7202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DB7202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A7942">
              <w:rPr>
                <w:b/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AA7942">
              <w:rPr>
                <w:b/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AA7942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AA7942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bookmarkStart w:id="2" w:name="_GoBack"/>
    <w:p w14:paraId="75D22B7F" w14:textId="221AB4D8" w:rsidR="00AA7942" w:rsidRPr="000E3678" w:rsidRDefault="00C36230" w:rsidP="000E3678">
      <w:pPr>
        <w:pStyle w:val="1f5"/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E3678">
        <w:rPr>
          <w:b w:val="0"/>
        </w:rPr>
        <w:fldChar w:fldCharType="begin"/>
      </w:r>
      <w:r w:rsidRPr="000E3678">
        <w:rPr>
          <w:b w:val="0"/>
        </w:rPr>
        <w:instrText xml:space="preserve"> TOC \z \o "1-2" \u \h</w:instrText>
      </w:r>
      <w:r w:rsidRPr="000E3678">
        <w:rPr>
          <w:b w:val="0"/>
        </w:rPr>
        <w:fldChar w:fldCharType="separate"/>
      </w:r>
      <w:hyperlink w:anchor="_Toc531972384" w:history="1">
        <w:r w:rsidR="00AA7942" w:rsidRPr="000E3678">
          <w:rPr>
            <w:rStyle w:val="a3"/>
            <w:rFonts w:eastAsia="Calibri"/>
            <w:b w:val="0"/>
            <w:noProof/>
          </w:rPr>
          <w:t>Глава 17.</w:t>
        </w:r>
        <w:r w:rsidR="00AA7942" w:rsidRPr="000E3678">
          <w:rPr>
            <w:rStyle w:val="a3"/>
            <w:b w:val="0"/>
            <w:noProof/>
          </w:rPr>
          <w:t xml:space="preserve"> Замечания и предложения к проекту схемы теплоснабжения</w:t>
        </w:r>
        <w:r w:rsidR="00AA7942" w:rsidRPr="000E3678">
          <w:rPr>
            <w:b w:val="0"/>
            <w:noProof/>
            <w:webHidden/>
          </w:rPr>
          <w:tab/>
        </w:r>
        <w:r w:rsidR="00AA7942" w:rsidRPr="000E3678">
          <w:rPr>
            <w:b w:val="0"/>
            <w:noProof/>
            <w:webHidden/>
          </w:rPr>
          <w:fldChar w:fldCharType="begin"/>
        </w:r>
        <w:r w:rsidR="00AA7942" w:rsidRPr="000E3678">
          <w:rPr>
            <w:b w:val="0"/>
            <w:noProof/>
            <w:webHidden/>
          </w:rPr>
          <w:instrText xml:space="preserve"> PAGEREF _Toc531972384 \h </w:instrText>
        </w:r>
        <w:r w:rsidR="00AA7942" w:rsidRPr="000E3678">
          <w:rPr>
            <w:b w:val="0"/>
            <w:noProof/>
            <w:webHidden/>
          </w:rPr>
        </w:r>
        <w:r w:rsidR="00AA7942" w:rsidRPr="000E3678">
          <w:rPr>
            <w:b w:val="0"/>
            <w:noProof/>
            <w:webHidden/>
          </w:rPr>
          <w:fldChar w:fldCharType="separate"/>
        </w:r>
        <w:r w:rsidR="00AA7942" w:rsidRPr="000E3678">
          <w:rPr>
            <w:b w:val="0"/>
            <w:noProof/>
            <w:webHidden/>
          </w:rPr>
          <w:t>5</w:t>
        </w:r>
        <w:r w:rsidR="00AA7942" w:rsidRPr="000E3678">
          <w:rPr>
            <w:b w:val="0"/>
            <w:noProof/>
            <w:webHidden/>
          </w:rPr>
          <w:fldChar w:fldCharType="end"/>
        </w:r>
      </w:hyperlink>
    </w:p>
    <w:p w14:paraId="0AAFB830" w14:textId="44290C85" w:rsidR="00344C55" w:rsidRDefault="00C36230" w:rsidP="000E3678">
      <w:pPr>
        <w:widowControl w:val="0"/>
        <w:rPr>
          <w:b/>
          <w:szCs w:val="24"/>
        </w:rPr>
      </w:pPr>
      <w:r w:rsidRPr="000E3678">
        <w:fldChar w:fldCharType="end"/>
      </w:r>
      <w:bookmarkEnd w:id="2"/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35760064" w14:textId="77777777" w:rsidR="00AA7942" w:rsidRDefault="00AA7942" w:rsidP="00AA7942">
      <w:pPr>
        <w:pStyle w:val="1"/>
        <w:rPr>
          <w:rFonts w:eastAsia="Calibri"/>
        </w:rPr>
      </w:pPr>
      <w:bookmarkStart w:id="3" w:name="_Toc531972384"/>
      <w:r w:rsidRPr="00AA7942">
        <w:lastRenderedPageBreak/>
        <w:t>Замечания и предложения к проекту схемы теплоснабжения</w:t>
      </w:r>
      <w:bookmarkEnd w:id="3"/>
      <w:r w:rsidRPr="00AA7942">
        <w:rPr>
          <w:rFonts w:eastAsia="Calibri"/>
        </w:rPr>
        <w:t xml:space="preserve"> </w:t>
      </w:r>
    </w:p>
    <w:p w14:paraId="102B4B9B" w14:textId="6E49045A" w:rsidR="00696870" w:rsidRPr="0052754D" w:rsidRDefault="00AA7942" w:rsidP="00B5391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ходе разработки Схемы теплоснабжения </w:t>
      </w:r>
      <w:r w:rsidRPr="00AA7942">
        <w:rPr>
          <w:rFonts w:eastAsia="Calibri"/>
          <w:lang w:eastAsia="en-US"/>
        </w:rPr>
        <w:t>муниципального образования «Городской округ «Александровск-Сахалинский район» на период до 2038 года</w:t>
      </w:r>
      <w:r>
        <w:rPr>
          <w:rFonts w:eastAsia="Calibri"/>
          <w:lang w:eastAsia="en-US"/>
        </w:rPr>
        <w:t xml:space="preserve"> замечания и предложения к проекту схемы не поступали.</w:t>
      </w:r>
    </w:p>
    <w:sectPr w:rsidR="00696870" w:rsidRPr="0052754D" w:rsidSect="00536A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DB62" w14:textId="77777777" w:rsidR="002C2C17" w:rsidRDefault="002C2C17">
      <w:r>
        <w:separator/>
      </w:r>
    </w:p>
  </w:endnote>
  <w:endnote w:type="continuationSeparator" w:id="0">
    <w:p w14:paraId="1F055CCA" w14:textId="77777777" w:rsidR="002C2C17" w:rsidRDefault="002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2C2C17" w:rsidRDefault="002C2C17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36A9082B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0E3678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156F29BD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0E3678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2C2C17" w:rsidRDefault="002C2C1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09448D3F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0E3678">
      <w:rPr>
        <w:noProof/>
      </w:rP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2C2C17" w:rsidRDefault="002C2C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36595" w14:textId="77777777" w:rsidR="002C2C17" w:rsidRDefault="002C2C17">
      <w:r>
        <w:separator/>
      </w:r>
    </w:p>
  </w:footnote>
  <w:footnote w:type="continuationSeparator" w:id="0">
    <w:p w14:paraId="5043F5CB" w14:textId="77777777" w:rsidR="002C2C17" w:rsidRDefault="002C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2C2C17" w:rsidRDefault="002C2C17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2C2C17" w:rsidRDefault="002C2C17">
    <w:pPr>
      <w:pStyle w:val="aff"/>
      <w:jc w:val="left"/>
      <w:rPr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2C2C17" w:rsidRPr="00DD55E0" w:rsidRDefault="002C2C17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2C2C17" w:rsidRDefault="002C2C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2C2C17" w:rsidRDefault="002C2C17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2C2C17" w:rsidRDefault="002C2C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6A2E077E"/>
    <w:lvl w:ilvl="0">
      <w:start w:val="17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37F2"/>
    <w:rsid w:val="00097515"/>
    <w:rsid w:val="000A12A9"/>
    <w:rsid w:val="000A1F4B"/>
    <w:rsid w:val="000A6164"/>
    <w:rsid w:val="000C3B68"/>
    <w:rsid w:val="000C424B"/>
    <w:rsid w:val="000C5028"/>
    <w:rsid w:val="000D5791"/>
    <w:rsid w:val="000E3678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708B"/>
    <w:rsid w:val="001C0E13"/>
    <w:rsid w:val="001D2FC7"/>
    <w:rsid w:val="001E31D6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85488"/>
    <w:rsid w:val="0029630C"/>
    <w:rsid w:val="002A5271"/>
    <w:rsid w:val="002B1A6E"/>
    <w:rsid w:val="002C2C17"/>
    <w:rsid w:val="002F203E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5401"/>
    <w:rsid w:val="003E12ED"/>
    <w:rsid w:val="003F3A32"/>
    <w:rsid w:val="00401C14"/>
    <w:rsid w:val="004133A0"/>
    <w:rsid w:val="00414FF8"/>
    <w:rsid w:val="00422748"/>
    <w:rsid w:val="004228B9"/>
    <w:rsid w:val="00424D78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F18C7"/>
    <w:rsid w:val="004F3595"/>
    <w:rsid w:val="004F5687"/>
    <w:rsid w:val="004F5853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61154"/>
    <w:rsid w:val="00562BB9"/>
    <w:rsid w:val="00580D26"/>
    <w:rsid w:val="00585CC0"/>
    <w:rsid w:val="005A6F55"/>
    <w:rsid w:val="005B59CB"/>
    <w:rsid w:val="005E3C5E"/>
    <w:rsid w:val="005F19C6"/>
    <w:rsid w:val="005F50E3"/>
    <w:rsid w:val="006000B5"/>
    <w:rsid w:val="0061164A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C64A1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E9D"/>
    <w:rsid w:val="00AA7942"/>
    <w:rsid w:val="00AD305E"/>
    <w:rsid w:val="00AE1434"/>
    <w:rsid w:val="00AE6097"/>
    <w:rsid w:val="00AF6972"/>
    <w:rsid w:val="00AF6B64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7FDA"/>
    <w:rsid w:val="00BD1925"/>
    <w:rsid w:val="00BD383B"/>
    <w:rsid w:val="00BE3F0E"/>
    <w:rsid w:val="00BE6B38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513A1"/>
    <w:rsid w:val="00D7194D"/>
    <w:rsid w:val="00D727D6"/>
    <w:rsid w:val="00D95555"/>
    <w:rsid w:val="00D976D0"/>
    <w:rsid w:val="00DA1160"/>
    <w:rsid w:val="00DA4526"/>
    <w:rsid w:val="00DB7202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3F3A32"/>
    <w:pPr>
      <w:keepNext/>
      <w:spacing w:before="120"/>
      <w:ind w:firstLine="0"/>
      <w:jc w:val="center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6661-68A6-4A3B-81DF-70C042AE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3743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4</cp:revision>
  <cp:lastPrinted>2018-10-16T10:27:00Z</cp:lastPrinted>
  <dcterms:created xsi:type="dcterms:W3CDTF">2018-12-07T15:51:00Z</dcterms:created>
  <dcterms:modified xsi:type="dcterms:W3CDTF">2019-06-24T14:13:00Z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